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615" w:rsidRPr="007059A2" w:rsidRDefault="00B30615" w:rsidP="00B30615">
      <w:pPr>
        <w:rPr>
          <w:b/>
          <w:sz w:val="44"/>
          <w:szCs w:val="44"/>
        </w:rPr>
      </w:pPr>
    </w:p>
    <w:tbl>
      <w:tblPr>
        <w:tblW w:w="1616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51"/>
        <w:gridCol w:w="661"/>
        <w:gridCol w:w="661"/>
        <w:gridCol w:w="662"/>
        <w:gridCol w:w="5557"/>
        <w:gridCol w:w="5245"/>
        <w:gridCol w:w="1701"/>
      </w:tblGrid>
      <w:tr w:rsidR="00B30615" w:rsidRPr="00724686" w:rsidTr="00161C13">
        <w:trPr>
          <w:cantSplit/>
          <w:trHeight w:val="570"/>
        </w:trPr>
        <w:tc>
          <w:tcPr>
            <w:tcW w:w="822" w:type="dxa"/>
            <w:vMerge w:val="restart"/>
            <w:shd w:val="clear" w:color="auto" w:fill="auto"/>
            <w:textDirection w:val="btLr"/>
            <w:vAlign w:val="center"/>
          </w:tcPr>
          <w:p w:rsidR="00B30615" w:rsidRPr="00724686" w:rsidRDefault="00B30615" w:rsidP="00FB13A5">
            <w:pPr>
              <w:ind w:left="113" w:right="113"/>
              <w:jc w:val="center"/>
              <w:rPr>
                <w:b/>
                <w:sz w:val="28"/>
              </w:rPr>
            </w:pPr>
            <w:r w:rsidRPr="00724686">
              <w:rPr>
                <w:b/>
                <w:sz w:val="28"/>
              </w:rPr>
              <w:t>№ урока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B30615" w:rsidRPr="00724686" w:rsidRDefault="00B30615" w:rsidP="00FB13A5">
            <w:pPr>
              <w:jc w:val="center"/>
              <w:rPr>
                <w:b/>
                <w:sz w:val="28"/>
              </w:rPr>
            </w:pPr>
            <w:r w:rsidRPr="00724686">
              <w:rPr>
                <w:b/>
                <w:sz w:val="28"/>
              </w:rPr>
              <w:t>Сроки проведения</w:t>
            </w:r>
          </w:p>
        </w:tc>
        <w:tc>
          <w:tcPr>
            <w:tcW w:w="5557" w:type="dxa"/>
            <w:vMerge w:val="restart"/>
            <w:shd w:val="clear" w:color="auto" w:fill="auto"/>
            <w:vAlign w:val="center"/>
          </w:tcPr>
          <w:p w:rsidR="00B30615" w:rsidRPr="00724686" w:rsidRDefault="00B30615" w:rsidP="00FB13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разделов и тем</w:t>
            </w:r>
          </w:p>
        </w:tc>
        <w:tc>
          <w:tcPr>
            <w:tcW w:w="5245" w:type="dxa"/>
            <w:vMerge w:val="restart"/>
            <w:vAlign w:val="center"/>
          </w:tcPr>
          <w:p w:rsidR="00B30615" w:rsidRPr="00724686" w:rsidRDefault="00B30615" w:rsidP="00B306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Характеристика основных видов деятельности ученика (на уровне УУД)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30615" w:rsidRPr="00724686" w:rsidRDefault="00B30615" w:rsidP="00FB13A5">
            <w:pPr>
              <w:jc w:val="center"/>
              <w:rPr>
                <w:b/>
                <w:sz w:val="28"/>
              </w:rPr>
            </w:pPr>
            <w:r w:rsidRPr="00724686">
              <w:rPr>
                <w:b/>
                <w:sz w:val="28"/>
              </w:rPr>
              <w:t>Д/з</w:t>
            </w:r>
          </w:p>
        </w:tc>
      </w:tr>
      <w:tr w:rsidR="00B30615" w:rsidRPr="00FB0BA6" w:rsidTr="00161C13">
        <w:trPr>
          <w:cantSplit/>
          <w:trHeight w:val="285"/>
        </w:trPr>
        <w:tc>
          <w:tcPr>
            <w:tcW w:w="822" w:type="dxa"/>
            <w:vMerge/>
            <w:shd w:val="clear" w:color="auto" w:fill="auto"/>
            <w:textDirection w:val="btLr"/>
          </w:tcPr>
          <w:p w:rsidR="00B30615" w:rsidRDefault="00B30615" w:rsidP="00FB13A5">
            <w:pPr>
              <w:ind w:left="113" w:right="113"/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30615" w:rsidRDefault="00B30615" w:rsidP="00FB13A5">
            <w:r>
              <w:t>По плану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B30615" w:rsidRDefault="00B30615" w:rsidP="00FB13A5">
            <w:r>
              <w:t xml:space="preserve">Корректировка </w:t>
            </w:r>
          </w:p>
        </w:tc>
        <w:tc>
          <w:tcPr>
            <w:tcW w:w="5557" w:type="dxa"/>
            <w:vMerge/>
            <w:shd w:val="clear" w:color="auto" w:fill="auto"/>
          </w:tcPr>
          <w:p w:rsidR="00B30615" w:rsidRDefault="00B30615" w:rsidP="00FB13A5"/>
        </w:tc>
        <w:tc>
          <w:tcPr>
            <w:tcW w:w="5245" w:type="dxa"/>
            <w:vMerge/>
          </w:tcPr>
          <w:p w:rsidR="00B30615" w:rsidRDefault="00B30615" w:rsidP="00FB13A5"/>
        </w:tc>
        <w:tc>
          <w:tcPr>
            <w:tcW w:w="1701" w:type="dxa"/>
            <w:vMerge/>
            <w:shd w:val="clear" w:color="auto" w:fill="auto"/>
          </w:tcPr>
          <w:p w:rsidR="00B30615" w:rsidRDefault="00B30615" w:rsidP="00FB13A5"/>
        </w:tc>
      </w:tr>
      <w:tr w:rsidR="00B30615" w:rsidRPr="00FB0BA6" w:rsidTr="00161C13">
        <w:trPr>
          <w:cantSplit/>
          <w:trHeight w:val="454"/>
        </w:trPr>
        <w:tc>
          <w:tcPr>
            <w:tcW w:w="822" w:type="dxa"/>
            <w:vMerge/>
            <w:shd w:val="clear" w:color="auto" w:fill="auto"/>
            <w:textDirection w:val="btLr"/>
          </w:tcPr>
          <w:p w:rsidR="00B30615" w:rsidRDefault="00B30615" w:rsidP="00FB13A5">
            <w:pPr>
              <w:ind w:left="113" w:right="113"/>
            </w:pPr>
          </w:p>
        </w:tc>
        <w:tc>
          <w:tcPr>
            <w:tcW w:w="851" w:type="dxa"/>
            <w:vMerge/>
            <w:shd w:val="clear" w:color="auto" w:fill="auto"/>
          </w:tcPr>
          <w:p w:rsidR="00B30615" w:rsidRDefault="00B30615" w:rsidP="00FB13A5"/>
        </w:tc>
        <w:tc>
          <w:tcPr>
            <w:tcW w:w="661" w:type="dxa"/>
            <w:shd w:val="clear" w:color="auto" w:fill="auto"/>
          </w:tcPr>
          <w:p w:rsidR="00B30615" w:rsidRDefault="00777463" w:rsidP="00FB13A5">
            <w:r>
              <w:t>8</w:t>
            </w:r>
            <w:r w:rsidR="00B30615">
              <w:t>А</w:t>
            </w:r>
          </w:p>
        </w:tc>
        <w:tc>
          <w:tcPr>
            <w:tcW w:w="661" w:type="dxa"/>
            <w:shd w:val="clear" w:color="auto" w:fill="auto"/>
          </w:tcPr>
          <w:p w:rsidR="00B30615" w:rsidRDefault="00777463" w:rsidP="00FB13A5">
            <w:r>
              <w:t>8</w:t>
            </w:r>
            <w:r w:rsidR="00B30615">
              <w:t>Б</w:t>
            </w:r>
          </w:p>
        </w:tc>
        <w:tc>
          <w:tcPr>
            <w:tcW w:w="662" w:type="dxa"/>
            <w:shd w:val="clear" w:color="auto" w:fill="auto"/>
          </w:tcPr>
          <w:p w:rsidR="00B30615" w:rsidRDefault="00777463" w:rsidP="00FB13A5">
            <w:r>
              <w:t>8</w:t>
            </w:r>
            <w:r w:rsidR="00B30615">
              <w:t>В</w:t>
            </w:r>
          </w:p>
        </w:tc>
        <w:tc>
          <w:tcPr>
            <w:tcW w:w="5557" w:type="dxa"/>
            <w:vMerge/>
            <w:shd w:val="clear" w:color="auto" w:fill="auto"/>
          </w:tcPr>
          <w:p w:rsidR="00B30615" w:rsidRDefault="00B30615" w:rsidP="00FB13A5"/>
        </w:tc>
        <w:tc>
          <w:tcPr>
            <w:tcW w:w="5245" w:type="dxa"/>
            <w:vMerge/>
          </w:tcPr>
          <w:p w:rsidR="00B30615" w:rsidRDefault="00B30615" w:rsidP="00FB13A5"/>
        </w:tc>
        <w:tc>
          <w:tcPr>
            <w:tcW w:w="1701" w:type="dxa"/>
            <w:vMerge/>
            <w:shd w:val="clear" w:color="auto" w:fill="auto"/>
          </w:tcPr>
          <w:p w:rsidR="00B30615" w:rsidRDefault="00B30615" w:rsidP="00FB13A5"/>
        </w:tc>
      </w:tr>
      <w:tr w:rsidR="008B180E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8B180E" w:rsidRPr="00FB0BA6" w:rsidRDefault="008B180E" w:rsidP="00FB13A5">
            <w:r>
              <w:t>1/1</w:t>
            </w:r>
          </w:p>
        </w:tc>
        <w:tc>
          <w:tcPr>
            <w:tcW w:w="851" w:type="dxa"/>
            <w:shd w:val="clear" w:color="auto" w:fill="auto"/>
          </w:tcPr>
          <w:p w:rsidR="008B180E" w:rsidRPr="00A31800" w:rsidRDefault="00D31970" w:rsidP="00FB13A5">
            <w:r>
              <w:t>03.09</w:t>
            </w:r>
          </w:p>
        </w:tc>
        <w:tc>
          <w:tcPr>
            <w:tcW w:w="661" w:type="dxa"/>
            <w:shd w:val="clear" w:color="auto" w:fill="auto"/>
          </w:tcPr>
          <w:p w:rsidR="008B180E" w:rsidRPr="00A31800" w:rsidRDefault="008B180E" w:rsidP="00FB13A5"/>
        </w:tc>
        <w:tc>
          <w:tcPr>
            <w:tcW w:w="661" w:type="dxa"/>
            <w:shd w:val="clear" w:color="auto" w:fill="auto"/>
          </w:tcPr>
          <w:p w:rsidR="008B180E" w:rsidRPr="00A31800" w:rsidRDefault="008B180E" w:rsidP="00FB13A5"/>
        </w:tc>
        <w:tc>
          <w:tcPr>
            <w:tcW w:w="662" w:type="dxa"/>
            <w:shd w:val="clear" w:color="auto" w:fill="auto"/>
          </w:tcPr>
          <w:p w:rsidR="008B180E" w:rsidRPr="00A31800" w:rsidRDefault="008B180E" w:rsidP="00FB13A5"/>
        </w:tc>
        <w:tc>
          <w:tcPr>
            <w:tcW w:w="5557" w:type="dxa"/>
            <w:shd w:val="clear" w:color="auto" w:fill="auto"/>
          </w:tcPr>
          <w:p w:rsidR="008B180E" w:rsidRPr="004A1FBC" w:rsidRDefault="008B180E" w:rsidP="00777463">
            <w:r w:rsidRPr="004A1FBC">
              <w:t xml:space="preserve">Техника безопасности в кабинете физики. </w:t>
            </w:r>
            <w:r w:rsidR="00777463">
              <w:t>Повторение курса 7 класса</w:t>
            </w:r>
          </w:p>
        </w:tc>
        <w:tc>
          <w:tcPr>
            <w:tcW w:w="5245" w:type="dxa"/>
          </w:tcPr>
          <w:p w:rsidR="008B180E" w:rsidRDefault="008B180E" w:rsidP="00FB13A5"/>
        </w:tc>
        <w:tc>
          <w:tcPr>
            <w:tcW w:w="1701" w:type="dxa"/>
            <w:shd w:val="clear" w:color="auto" w:fill="auto"/>
          </w:tcPr>
          <w:p w:rsidR="008B180E" w:rsidRPr="00FB0BA6" w:rsidRDefault="008B180E" w:rsidP="00FB13A5"/>
        </w:tc>
      </w:tr>
      <w:tr w:rsidR="00777463" w:rsidRPr="00FB0BA6" w:rsidTr="00161C13">
        <w:trPr>
          <w:trHeight w:val="2"/>
        </w:trPr>
        <w:tc>
          <w:tcPr>
            <w:tcW w:w="16160" w:type="dxa"/>
            <w:gridSpan w:val="8"/>
            <w:shd w:val="clear" w:color="auto" w:fill="auto"/>
          </w:tcPr>
          <w:p w:rsidR="00777463" w:rsidRPr="00777463" w:rsidRDefault="00777463" w:rsidP="003B79B2">
            <w:pPr>
              <w:jc w:val="center"/>
              <w:rPr>
                <w:b/>
                <w:color w:val="000000"/>
              </w:rPr>
            </w:pPr>
            <w:r w:rsidRPr="00A038CF">
              <w:rPr>
                <w:b/>
                <w:color w:val="000000"/>
              </w:rPr>
              <w:t>ГЛ. Ι</w:t>
            </w:r>
            <w:r>
              <w:rPr>
                <w:b/>
                <w:color w:val="000000"/>
              </w:rPr>
              <w:t xml:space="preserve">   </w:t>
            </w:r>
            <w:r w:rsidRPr="00A038CF">
              <w:rPr>
                <w:b/>
                <w:color w:val="000000"/>
              </w:rPr>
              <w:t>ТЕПЛОВЫЕ ЯВЛЕНИЯ</w:t>
            </w:r>
            <w:r>
              <w:rPr>
                <w:b/>
                <w:color w:val="000000"/>
              </w:rPr>
              <w:t xml:space="preserve"> </w:t>
            </w:r>
            <w:r w:rsidR="00CA4398">
              <w:rPr>
                <w:b/>
                <w:color w:val="000000"/>
              </w:rPr>
              <w:t>(1</w:t>
            </w:r>
            <w:r w:rsidR="003B79B2">
              <w:rPr>
                <w:b/>
                <w:color w:val="000000"/>
              </w:rPr>
              <w:t>2</w:t>
            </w:r>
            <w:bookmarkStart w:id="0" w:name="_GoBack"/>
            <w:bookmarkEnd w:id="0"/>
            <w:r w:rsidR="00CA4398">
              <w:rPr>
                <w:b/>
                <w:color w:val="000000"/>
              </w:rPr>
              <w:t xml:space="preserve"> </w:t>
            </w:r>
            <w:r w:rsidRPr="00A038CF">
              <w:rPr>
                <w:b/>
                <w:color w:val="000000"/>
              </w:rPr>
              <w:t>ч)</w:t>
            </w:r>
          </w:p>
        </w:tc>
      </w:tr>
      <w:tr w:rsidR="00CA4398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CA4398" w:rsidRDefault="00CA4398" w:rsidP="00CA4398">
            <w:r>
              <w:t>2/2</w:t>
            </w:r>
          </w:p>
        </w:tc>
        <w:tc>
          <w:tcPr>
            <w:tcW w:w="851" w:type="dxa"/>
            <w:shd w:val="clear" w:color="auto" w:fill="auto"/>
          </w:tcPr>
          <w:p w:rsidR="00CA4398" w:rsidRDefault="00D31970" w:rsidP="00CA4398">
            <w:r>
              <w:t>08.09</w:t>
            </w:r>
          </w:p>
        </w:tc>
        <w:tc>
          <w:tcPr>
            <w:tcW w:w="661" w:type="dxa"/>
            <w:shd w:val="clear" w:color="auto" w:fill="auto"/>
          </w:tcPr>
          <w:p w:rsidR="00CA4398" w:rsidRPr="00A31800" w:rsidRDefault="00CA4398" w:rsidP="00CA4398"/>
        </w:tc>
        <w:tc>
          <w:tcPr>
            <w:tcW w:w="661" w:type="dxa"/>
            <w:shd w:val="clear" w:color="auto" w:fill="auto"/>
          </w:tcPr>
          <w:p w:rsidR="00CA4398" w:rsidRPr="00A31800" w:rsidRDefault="00CA4398" w:rsidP="00CA4398"/>
        </w:tc>
        <w:tc>
          <w:tcPr>
            <w:tcW w:w="662" w:type="dxa"/>
            <w:shd w:val="clear" w:color="auto" w:fill="auto"/>
          </w:tcPr>
          <w:p w:rsidR="00CA4398" w:rsidRPr="00A31800" w:rsidRDefault="00CA4398" w:rsidP="00CA4398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98" w:rsidRPr="00CA4398" w:rsidRDefault="00CA4398" w:rsidP="00CA4398">
            <w:r w:rsidRPr="00CA4398">
              <w:t>Тепловые явления. Температура</w:t>
            </w:r>
          </w:p>
        </w:tc>
        <w:tc>
          <w:tcPr>
            <w:tcW w:w="5245" w:type="dxa"/>
            <w:vMerge w:val="restart"/>
          </w:tcPr>
          <w:p w:rsidR="00CA4398" w:rsidRDefault="00CA4398" w:rsidP="00CA4398">
            <w:r w:rsidRPr="004B11D6">
              <w:t xml:space="preserve">Наблюдать изменение внутренней энергии тела при теплопередаче и работе внешних сил. Исследовать явление теплообмена при смешивании холодной и горячей воды. Вычислять количество теплоты и удельную теплоемкость вещества при теплопередаче. Измерять удельную теплоемкость вещества. </w:t>
            </w:r>
          </w:p>
        </w:tc>
        <w:tc>
          <w:tcPr>
            <w:tcW w:w="1701" w:type="dxa"/>
            <w:shd w:val="clear" w:color="auto" w:fill="auto"/>
          </w:tcPr>
          <w:p w:rsidR="00CA4398" w:rsidRDefault="00CA4398" w:rsidP="00CA4398">
            <w:r>
              <w:t>§1</w:t>
            </w:r>
          </w:p>
        </w:tc>
      </w:tr>
      <w:tr w:rsidR="00CA4398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CA4398" w:rsidRDefault="00CA4398" w:rsidP="00CA4398">
            <w:r>
              <w:t>3/3</w:t>
            </w:r>
          </w:p>
        </w:tc>
        <w:tc>
          <w:tcPr>
            <w:tcW w:w="851" w:type="dxa"/>
            <w:shd w:val="clear" w:color="auto" w:fill="auto"/>
          </w:tcPr>
          <w:p w:rsidR="00CA4398" w:rsidRDefault="00D31970" w:rsidP="00CA4398">
            <w:r>
              <w:t>10.09</w:t>
            </w:r>
          </w:p>
        </w:tc>
        <w:tc>
          <w:tcPr>
            <w:tcW w:w="661" w:type="dxa"/>
            <w:shd w:val="clear" w:color="auto" w:fill="auto"/>
          </w:tcPr>
          <w:p w:rsidR="00CA4398" w:rsidRPr="00A31800" w:rsidRDefault="00CA4398" w:rsidP="00CA4398"/>
        </w:tc>
        <w:tc>
          <w:tcPr>
            <w:tcW w:w="661" w:type="dxa"/>
            <w:shd w:val="clear" w:color="auto" w:fill="auto"/>
          </w:tcPr>
          <w:p w:rsidR="00CA4398" w:rsidRPr="00A31800" w:rsidRDefault="00CA4398" w:rsidP="00CA4398"/>
        </w:tc>
        <w:tc>
          <w:tcPr>
            <w:tcW w:w="662" w:type="dxa"/>
            <w:shd w:val="clear" w:color="auto" w:fill="auto"/>
          </w:tcPr>
          <w:p w:rsidR="00CA4398" w:rsidRPr="00A31800" w:rsidRDefault="00CA4398" w:rsidP="00CA4398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98" w:rsidRPr="00CA4398" w:rsidRDefault="00CA4398" w:rsidP="00CA4398">
            <w:r w:rsidRPr="00CA4398">
              <w:t>Внутренняя энергия. Способы изменения внутренней энергии</w:t>
            </w:r>
          </w:p>
        </w:tc>
        <w:tc>
          <w:tcPr>
            <w:tcW w:w="5245" w:type="dxa"/>
            <w:vMerge/>
          </w:tcPr>
          <w:p w:rsidR="00CA4398" w:rsidRDefault="00CA4398" w:rsidP="00CA4398"/>
        </w:tc>
        <w:tc>
          <w:tcPr>
            <w:tcW w:w="1701" w:type="dxa"/>
            <w:shd w:val="clear" w:color="auto" w:fill="auto"/>
          </w:tcPr>
          <w:p w:rsidR="00CA4398" w:rsidRDefault="00CA4398" w:rsidP="00CA4398">
            <w:r>
              <w:t>§2,3</w:t>
            </w:r>
          </w:p>
        </w:tc>
      </w:tr>
      <w:tr w:rsidR="00CA4398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CA4398" w:rsidRDefault="00CA4398" w:rsidP="00CA4398">
            <w:r>
              <w:t>4/4</w:t>
            </w:r>
          </w:p>
        </w:tc>
        <w:tc>
          <w:tcPr>
            <w:tcW w:w="851" w:type="dxa"/>
            <w:shd w:val="clear" w:color="auto" w:fill="auto"/>
          </w:tcPr>
          <w:p w:rsidR="00CA4398" w:rsidRDefault="00D31970" w:rsidP="00CA4398">
            <w:r>
              <w:t>15.09</w:t>
            </w:r>
          </w:p>
        </w:tc>
        <w:tc>
          <w:tcPr>
            <w:tcW w:w="661" w:type="dxa"/>
            <w:shd w:val="clear" w:color="auto" w:fill="auto"/>
          </w:tcPr>
          <w:p w:rsidR="00CA4398" w:rsidRPr="00A31800" w:rsidRDefault="00CA4398" w:rsidP="00CA4398"/>
        </w:tc>
        <w:tc>
          <w:tcPr>
            <w:tcW w:w="661" w:type="dxa"/>
            <w:shd w:val="clear" w:color="auto" w:fill="auto"/>
          </w:tcPr>
          <w:p w:rsidR="00CA4398" w:rsidRPr="00A31800" w:rsidRDefault="00CA4398" w:rsidP="00CA4398"/>
        </w:tc>
        <w:tc>
          <w:tcPr>
            <w:tcW w:w="662" w:type="dxa"/>
            <w:shd w:val="clear" w:color="auto" w:fill="auto"/>
          </w:tcPr>
          <w:p w:rsidR="00CA4398" w:rsidRPr="00A31800" w:rsidRDefault="00CA4398" w:rsidP="00CA4398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98" w:rsidRPr="00CA4398" w:rsidRDefault="00CA4398" w:rsidP="00BA05A5">
            <w:r w:rsidRPr="00CA4398">
              <w:t>Виды теплопередачи</w:t>
            </w:r>
            <w:r w:rsidR="00BA05A5">
              <w:t>. Входной тест</w:t>
            </w:r>
          </w:p>
        </w:tc>
        <w:tc>
          <w:tcPr>
            <w:tcW w:w="5245" w:type="dxa"/>
            <w:vMerge/>
          </w:tcPr>
          <w:p w:rsidR="00CA4398" w:rsidRDefault="00CA4398" w:rsidP="00CA4398"/>
        </w:tc>
        <w:tc>
          <w:tcPr>
            <w:tcW w:w="1701" w:type="dxa"/>
            <w:shd w:val="clear" w:color="auto" w:fill="auto"/>
          </w:tcPr>
          <w:p w:rsidR="00CA4398" w:rsidRDefault="00CA4398" w:rsidP="00CA4398"/>
        </w:tc>
      </w:tr>
      <w:tr w:rsidR="00CA4398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CA4398" w:rsidRDefault="00CA4398" w:rsidP="00CA4398">
            <w:r>
              <w:t>5/5</w:t>
            </w:r>
          </w:p>
        </w:tc>
        <w:tc>
          <w:tcPr>
            <w:tcW w:w="851" w:type="dxa"/>
            <w:shd w:val="clear" w:color="auto" w:fill="auto"/>
          </w:tcPr>
          <w:p w:rsidR="00CA4398" w:rsidRDefault="00D31970" w:rsidP="00CA4398">
            <w:r>
              <w:t>17.09</w:t>
            </w:r>
          </w:p>
        </w:tc>
        <w:tc>
          <w:tcPr>
            <w:tcW w:w="661" w:type="dxa"/>
            <w:shd w:val="clear" w:color="auto" w:fill="auto"/>
          </w:tcPr>
          <w:p w:rsidR="00CA4398" w:rsidRPr="00A31800" w:rsidRDefault="00CA4398" w:rsidP="00CA4398"/>
        </w:tc>
        <w:tc>
          <w:tcPr>
            <w:tcW w:w="661" w:type="dxa"/>
            <w:shd w:val="clear" w:color="auto" w:fill="auto"/>
          </w:tcPr>
          <w:p w:rsidR="00CA4398" w:rsidRPr="00A31800" w:rsidRDefault="00CA4398" w:rsidP="00CA4398"/>
        </w:tc>
        <w:tc>
          <w:tcPr>
            <w:tcW w:w="662" w:type="dxa"/>
            <w:shd w:val="clear" w:color="auto" w:fill="auto"/>
          </w:tcPr>
          <w:p w:rsidR="00CA4398" w:rsidRPr="00A31800" w:rsidRDefault="00CA4398" w:rsidP="00CA4398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98" w:rsidRPr="00CA4398" w:rsidRDefault="00CA4398" w:rsidP="00CA4398">
            <w:r w:rsidRPr="00CA4398">
              <w:t>Расчет изменения внутренней энергии. Удельная теплоемкость</w:t>
            </w:r>
          </w:p>
        </w:tc>
        <w:tc>
          <w:tcPr>
            <w:tcW w:w="5245" w:type="dxa"/>
            <w:vMerge/>
          </w:tcPr>
          <w:p w:rsidR="00CA4398" w:rsidRDefault="00CA4398" w:rsidP="00CA4398"/>
        </w:tc>
        <w:tc>
          <w:tcPr>
            <w:tcW w:w="1701" w:type="dxa"/>
            <w:shd w:val="clear" w:color="auto" w:fill="auto"/>
          </w:tcPr>
          <w:p w:rsidR="00CA4398" w:rsidRDefault="00CA4398" w:rsidP="00CA4398">
            <w:r>
              <w:t>§4,5,6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6/6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22.09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 w:rsidRPr="00CA4398">
              <w:t>Закон сохранения внутренней энергии и уравнение теплового баланса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Записи в тетр., задачи в Дневник.ру</w:t>
            </w:r>
          </w:p>
        </w:tc>
      </w:tr>
      <w:tr w:rsidR="00161C13" w:rsidRPr="00FB0BA6" w:rsidTr="00161C13">
        <w:trPr>
          <w:trHeight w:val="31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7/7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24.09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3B79B2" w:rsidP="00161C13">
            <w:r>
              <w:t xml:space="preserve">Инструктаж по ТБ. </w:t>
            </w:r>
            <w:r w:rsidR="00161C13">
              <w:t>ЛР № 1</w:t>
            </w:r>
            <w:r w:rsidR="00161C13" w:rsidRPr="00CA4398">
              <w:t xml:space="preserve"> «Сравнение количеств теплоты при смешивании воды разной температуры»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 xml:space="preserve">Повторить §1-6  </w:t>
            </w:r>
          </w:p>
        </w:tc>
      </w:tr>
      <w:tr w:rsidR="00161C13" w:rsidRPr="00FB0BA6" w:rsidTr="00161C13">
        <w:trPr>
          <w:trHeight w:val="31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8/8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29.09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 w:rsidRPr="00CA4398">
              <w:t>Расчет количества теплоты при теплообмене. Решение задач.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 xml:space="preserve">Задачи </w:t>
            </w:r>
            <w:r w:rsidR="00D31970">
              <w:t>(разд.</w:t>
            </w:r>
            <w:r>
              <w:t xml:space="preserve"> материал)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9/9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01.10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 w:rsidRPr="00CA4398">
              <w:t>Количество теплоты, выделяющееся при сгорании топлива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§7,8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10/10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06.10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3B79B2" w:rsidP="00161C13">
            <w:r>
              <w:t xml:space="preserve">Инструктаж по ТБ. </w:t>
            </w:r>
            <w:r w:rsidR="00161C13">
              <w:t>ЛР</w:t>
            </w:r>
            <w:r w:rsidR="00161C13" w:rsidRPr="00CA4398">
              <w:t xml:space="preserve"> №</w:t>
            </w:r>
            <w:r w:rsidR="00161C13">
              <w:t>2</w:t>
            </w:r>
            <w:r w:rsidR="00161C13" w:rsidRPr="00CA4398">
              <w:t xml:space="preserve"> «Измерение удельной теплоемкости твердого тела»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11/11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08.10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 w:rsidRPr="00CA4398">
              <w:t>Решение задач по теме «Внутренняя энергия»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 10,11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12/12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13.10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 w:rsidRPr="00CA4398">
              <w:t>К</w:t>
            </w:r>
            <w:r>
              <w:t>Р №</w:t>
            </w:r>
            <w:r w:rsidRPr="00CA4398">
              <w:t>1 по теме «Расчет количества теплоты»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Упр.5</w:t>
            </w:r>
          </w:p>
        </w:tc>
      </w:tr>
      <w:tr w:rsidR="00161C13" w:rsidRPr="00FB0BA6" w:rsidTr="00161C13">
        <w:trPr>
          <w:trHeight w:val="2"/>
        </w:trPr>
        <w:tc>
          <w:tcPr>
            <w:tcW w:w="16160" w:type="dxa"/>
            <w:gridSpan w:val="8"/>
            <w:shd w:val="clear" w:color="auto" w:fill="auto"/>
          </w:tcPr>
          <w:p w:rsidR="00161C13" w:rsidRPr="00777463" w:rsidRDefault="00161C13" w:rsidP="00161C13">
            <w:pPr>
              <w:jc w:val="center"/>
              <w:rPr>
                <w:b/>
                <w:color w:val="000000"/>
              </w:rPr>
            </w:pPr>
            <w:r w:rsidRPr="00A038CF">
              <w:rPr>
                <w:b/>
                <w:color w:val="000000"/>
              </w:rPr>
              <w:t>ГЛ.ΙΙ</w:t>
            </w:r>
            <w:r>
              <w:rPr>
                <w:b/>
                <w:color w:val="000000"/>
              </w:rPr>
              <w:t xml:space="preserve">     </w:t>
            </w:r>
            <w:r w:rsidRPr="00A038CF">
              <w:rPr>
                <w:b/>
                <w:color w:val="000000"/>
              </w:rPr>
              <w:t>ИЗМЕНЕНИЕ АГРЕГАТНЫХ СОСТОЯНИЙ ВЕЩЕСТВА (1</w:t>
            </w:r>
            <w:r>
              <w:rPr>
                <w:b/>
                <w:color w:val="000000"/>
              </w:rPr>
              <w:t>2</w:t>
            </w:r>
            <w:r w:rsidRPr="00A038CF">
              <w:rPr>
                <w:b/>
                <w:color w:val="000000"/>
              </w:rPr>
              <w:t xml:space="preserve"> ч)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13/1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15.10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Агрегатные состояния вещества</w:t>
            </w:r>
            <w:r>
              <w:t>.</w:t>
            </w:r>
            <w:r w:rsidRPr="003C17DE">
              <w:t xml:space="preserve"> Плавление и отвердевание кристаллических тел</w:t>
            </w:r>
          </w:p>
        </w:tc>
        <w:tc>
          <w:tcPr>
            <w:tcW w:w="5245" w:type="dxa"/>
            <w:vMerge w:val="restart"/>
          </w:tcPr>
          <w:p w:rsidR="00161C13" w:rsidRDefault="00161C13" w:rsidP="00161C13">
            <w:r w:rsidRPr="004B11D6">
              <w:t xml:space="preserve">Измерять теплоту плавления льда. Исследовать тепловые свойства парафина. Наблюдать </w:t>
            </w:r>
            <w:r w:rsidRPr="004B11D6">
              <w:lastRenderedPageBreak/>
              <w:t xml:space="preserve">изменение внутренней энергии воды в результате испарения. Вычислять количество теплоты в процессах теплопередачи при плавлении и кристаллизации, испарении и конденсации. Вычислять удельную теплоту плавления и парообразования вещества. </w:t>
            </w:r>
            <w:r w:rsidRPr="00777463">
              <w:t>Измерять влажность воздуха по точке росы. Обсуждать экологические последствия применения двигателей внутреннего сгорания, тепловых и гидроэлектростанций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lastRenderedPageBreak/>
              <w:t>§ 13,14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lastRenderedPageBreak/>
              <w:t>14/2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20.10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Количество теплоты, необходимое для плавления тела и выделяющееся при ег</w:t>
            </w:r>
            <w:r>
              <w:t>о кристаллизации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§15 упр7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lastRenderedPageBreak/>
              <w:t>15/3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22.10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>
              <w:t>Решение графических задач на плавление и кристаллизацию.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Упр.8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16/4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27.10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Испарение и конденсация. Кипение.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 16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17/5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29.10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B2" w:rsidRDefault="00161C13" w:rsidP="003B79B2">
            <w:r w:rsidRPr="003C17DE">
              <w:t xml:space="preserve">Влажность воздуха. </w:t>
            </w:r>
            <w:r w:rsidR="003B79B2">
              <w:t>Инструктаж по ТБ.</w:t>
            </w:r>
          </w:p>
          <w:p w:rsidR="00161C13" w:rsidRPr="003C17DE" w:rsidRDefault="003B79B2" w:rsidP="00161C13">
            <w:r>
              <w:t>ЛР №3 «Измерение влажности воздуха»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§17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18/6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10.11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Количество теплоты, необходимое для парообразования и выделяющееся при конденсации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§18,20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19/7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12.11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 xml:space="preserve">Решение </w:t>
            </w:r>
            <w:r>
              <w:t>графических задач на кипение и конденсацию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§19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20/8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17.11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Решение задач</w:t>
            </w:r>
            <w:r>
              <w:t xml:space="preserve"> на теплообмен с фазовыми переходами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Упр.10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21/9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19.11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>
              <w:t>Тепловые двигатели</w:t>
            </w:r>
            <w:r w:rsidRPr="003C17DE">
              <w:t>. Двигатель внутреннего</w:t>
            </w:r>
          </w:p>
          <w:p w:rsidR="00161C13" w:rsidRPr="003C17DE" w:rsidRDefault="00161C13" w:rsidP="00161C13">
            <w:r w:rsidRPr="003C17DE">
              <w:t xml:space="preserve"> сгорания. КПД.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§21,22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22/10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24.11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>
              <w:t>Закон сохранения энергии в тепловых и механических процессах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§21-23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23/11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26.11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Решение задач</w:t>
            </w:r>
            <w:r>
              <w:t xml:space="preserve"> «</w:t>
            </w:r>
            <w:r w:rsidRPr="003C17DE">
              <w:t>Изменение агрегатных</w:t>
            </w:r>
          </w:p>
          <w:p w:rsidR="00161C13" w:rsidRPr="003C17DE" w:rsidRDefault="00161C13" w:rsidP="00161C13">
            <w:r w:rsidRPr="003C17DE">
              <w:t xml:space="preserve"> состояний вещества</w:t>
            </w:r>
            <w:r>
              <w:t>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§23, 24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24/12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01.12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>
              <w:t>КР</w:t>
            </w:r>
            <w:r w:rsidRPr="003C17DE">
              <w:t xml:space="preserve"> № 2 </w:t>
            </w:r>
            <w:r>
              <w:t>«</w:t>
            </w:r>
            <w:r w:rsidRPr="003C17DE">
              <w:t>Изменение агрегатных</w:t>
            </w:r>
          </w:p>
          <w:p w:rsidR="00161C13" w:rsidRPr="003C17DE" w:rsidRDefault="00161C13" w:rsidP="00161C13">
            <w:r w:rsidRPr="003C17DE">
              <w:t xml:space="preserve"> состояний вещества» 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  <w:tr w:rsidR="00161C13" w:rsidRPr="00FB0BA6" w:rsidTr="00161C13">
        <w:trPr>
          <w:trHeight w:val="2"/>
        </w:trPr>
        <w:tc>
          <w:tcPr>
            <w:tcW w:w="16160" w:type="dxa"/>
            <w:gridSpan w:val="8"/>
            <w:shd w:val="clear" w:color="auto" w:fill="auto"/>
          </w:tcPr>
          <w:p w:rsidR="00161C13" w:rsidRPr="006058A6" w:rsidRDefault="00161C13" w:rsidP="003B79B2">
            <w:pPr>
              <w:jc w:val="center"/>
              <w:rPr>
                <w:b/>
                <w:color w:val="000000"/>
              </w:rPr>
            </w:pPr>
            <w:r w:rsidRPr="00A038CF">
              <w:rPr>
                <w:b/>
                <w:color w:val="000000"/>
              </w:rPr>
              <w:t>Гл. ΙΙΙ</w:t>
            </w:r>
            <w:r>
              <w:rPr>
                <w:b/>
                <w:color w:val="000000"/>
              </w:rPr>
              <w:t xml:space="preserve">     </w:t>
            </w:r>
            <w:r w:rsidRPr="00A038CF">
              <w:rPr>
                <w:b/>
                <w:color w:val="000000"/>
              </w:rPr>
              <w:t>ЭЛЕКТРИЧЕСКИЕ ЯВЛЕНИЯ (2</w:t>
            </w:r>
            <w:r w:rsidR="003B79B2">
              <w:rPr>
                <w:b/>
                <w:color w:val="000000"/>
              </w:rPr>
              <w:t>6</w:t>
            </w:r>
            <w:r w:rsidRPr="00A038CF">
              <w:rPr>
                <w:b/>
                <w:color w:val="000000"/>
              </w:rPr>
              <w:t xml:space="preserve"> ч)</w:t>
            </w:r>
          </w:p>
        </w:tc>
      </w:tr>
      <w:tr w:rsidR="00161C13" w:rsidRPr="00FB0BA6" w:rsidTr="00161C13">
        <w:trPr>
          <w:cantSplit/>
          <w:trHeight w:val="55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25/1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03.12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Электризация тел при соприкосновении. Взаимодействие заряженных тел. Два рода зарядов</w:t>
            </w:r>
          </w:p>
        </w:tc>
        <w:tc>
          <w:tcPr>
            <w:tcW w:w="5245" w:type="dxa"/>
            <w:vMerge w:val="restart"/>
          </w:tcPr>
          <w:p w:rsidR="00161C13" w:rsidRDefault="00161C13" w:rsidP="00161C13">
            <w:r w:rsidRPr="004B11D6">
              <w:t>Наблюдать явления электризации тел при соприкосновении. Объяснять явления электризации тел и взаимодействия электрических зарядов. Исследовать действия электрического поля на тела из проводников и диэлектриков. Собирать и испытывать электрическую цепь. Изготовлять и испыт</w:t>
            </w:r>
            <w:r>
              <w:t>ы</w:t>
            </w:r>
            <w:r w:rsidRPr="004B11D6">
              <w:t xml:space="preserve">вать гальванический элемент. Измерять силу тока в электрической цепи. Измерять напряжение на участке цепи. Измерять электрическое </w:t>
            </w:r>
            <w:r w:rsidRPr="004B11D6">
              <w:lastRenderedPageBreak/>
              <w:t>сопротивление. Исследовать зависимость силы тока в проводнике от напряжения на его концах. Измерять работу и мощность электрического тока. Вычислять силу тока в цепи, работу и мощность электрического тока. Объяснять явление нагревания проводников электрическим током. Знать и выполнять правила безопасности при работе с источниками постоянного тока</w:t>
            </w:r>
          </w:p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lastRenderedPageBreak/>
              <w:t>§25,26</w:t>
            </w:r>
          </w:p>
        </w:tc>
      </w:tr>
      <w:tr w:rsidR="00161C13" w:rsidRPr="00FB0BA6" w:rsidTr="00161C13">
        <w:trPr>
          <w:cantSplit/>
          <w:trHeight w:val="56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26/2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08.12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Электроскоп. Проводники и непроводники электричества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§27,28</w:t>
            </w:r>
          </w:p>
        </w:tc>
      </w:tr>
      <w:tr w:rsidR="00161C13" w:rsidRPr="00FB0BA6" w:rsidTr="00161C13">
        <w:trPr>
          <w:cantSplit/>
          <w:trHeight w:val="307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27/3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10.12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Электрическое поле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§29</w:t>
            </w:r>
          </w:p>
        </w:tc>
      </w:tr>
      <w:tr w:rsidR="00161C13" w:rsidRPr="00FB0BA6" w:rsidTr="00161C13">
        <w:trPr>
          <w:cantSplit/>
          <w:trHeight w:val="552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28/4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15.12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Делимость электрического заряда. Строение атомов.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§30 упр11</w:t>
            </w:r>
          </w:p>
        </w:tc>
      </w:tr>
      <w:tr w:rsidR="00161C13" w:rsidRPr="00FB0BA6" w:rsidTr="00161C13">
        <w:trPr>
          <w:cantSplit/>
          <w:trHeight w:val="256"/>
        </w:trPr>
        <w:tc>
          <w:tcPr>
            <w:tcW w:w="822" w:type="dxa"/>
            <w:shd w:val="clear" w:color="auto" w:fill="auto"/>
          </w:tcPr>
          <w:p w:rsidR="00161C13" w:rsidRDefault="00161C13" w:rsidP="00161C13">
            <w:r>
              <w:t>29/5</w:t>
            </w:r>
          </w:p>
        </w:tc>
        <w:tc>
          <w:tcPr>
            <w:tcW w:w="851" w:type="dxa"/>
            <w:shd w:val="clear" w:color="auto" w:fill="auto"/>
          </w:tcPr>
          <w:p w:rsidR="00161C13" w:rsidRDefault="00D31970" w:rsidP="00161C13">
            <w:r>
              <w:t>17.12</w:t>
            </w:r>
          </w:p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 w:rsidRPr="003C17DE">
              <w:t>Объяснение электрических явлений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§31</w:t>
            </w:r>
          </w:p>
        </w:tc>
      </w:tr>
      <w:tr w:rsidR="00D31970" w:rsidRPr="00FB0BA6" w:rsidTr="00161C13">
        <w:trPr>
          <w:cantSplit/>
          <w:trHeight w:val="256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30/6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>
              <w:t>Промежуточный контроль за 1 полугодие по линии администрации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/>
        </w:tc>
      </w:tr>
      <w:tr w:rsidR="00D31970" w:rsidRPr="00FB0BA6" w:rsidTr="00161C13">
        <w:trPr>
          <w:cantSplit/>
          <w:trHeight w:val="543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lastRenderedPageBreak/>
              <w:t>31/7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>
            <w:r>
              <w:t>22.12</w:t>
            </w:r>
          </w:p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>Электрический ток. Источники электрического тока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§32</w:t>
            </w:r>
          </w:p>
        </w:tc>
      </w:tr>
      <w:tr w:rsidR="00D31970" w:rsidRPr="00FB0BA6" w:rsidTr="00161C13">
        <w:trPr>
          <w:cantSplit/>
          <w:trHeight w:val="395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lastRenderedPageBreak/>
              <w:t>32/8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>
            <w:r>
              <w:t>24.12</w:t>
            </w:r>
          </w:p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 xml:space="preserve">Электрическая цепь и ее составные части. Эл. ток в </w:t>
            </w:r>
          </w:p>
          <w:p w:rsidR="00D31970" w:rsidRPr="003C17DE" w:rsidRDefault="00D31970" w:rsidP="00D31970">
            <w:r w:rsidRPr="003C17DE">
              <w:t>металлах и электролитах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§34,35</w:t>
            </w:r>
          </w:p>
        </w:tc>
      </w:tr>
      <w:tr w:rsidR="00D31970" w:rsidRPr="00FB0BA6" w:rsidTr="00161C13">
        <w:trPr>
          <w:cantSplit/>
          <w:trHeight w:val="262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33/9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>
            <w:r>
              <w:t>29.12</w:t>
            </w:r>
          </w:p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>Действия электрического тока. Направление тока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§33 упр13</w:t>
            </w:r>
          </w:p>
        </w:tc>
      </w:tr>
      <w:tr w:rsidR="00D31970" w:rsidRPr="00FB0BA6" w:rsidTr="00161C13">
        <w:trPr>
          <w:cantSplit/>
          <w:trHeight w:val="265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34/10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>
              <w:t xml:space="preserve">КР </w:t>
            </w:r>
            <w:r w:rsidRPr="003C17DE">
              <w:t>№ 3 «Электрически</w:t>
            </w:r>
            <w:r>
              <w:t>й ток</w:t>
            </w:r>
            <w:r w:rsidRPr="003C17DE">
              <w:t>»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§36,37,38</w:t>
            </w:r>
          </w:p>
        </w:tc>
      </w:tr>
      <w:tr w:rsidR="00D31970" w:rsidRPr="00FB0BA6" w:rsidTr="00161C13">
        <w:trPr>
          <w:cantSplit/>
          <w:trHeight w:val="269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35/11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>Сила тока. Единицы силы тока. Решение задач.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Упр14,15</w:t>
            </w:r>
          </w:p>
        </w:tc>
      </w:tr>
      <w:tr w:rsidR="00D31970" w:rsidRPr="00FB0BA6" w:rsidTr="00161C13">
        <w:trPr>
          <w:cantSplit/>
          <w:trHeight w:val="833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36/12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>Амперметр. Измерение силы тока.</w:t>
            </w:r>
          </w:p>
          <w:p w:rsidR="00D31970" w:rsidRPr="003C17DE" w:rsidRDefault="003B79B2" w:rsidP="003B79B2">
            <w:r>
              <w:t xml:space="preserve">Инструктаж по ТБ. </w:t>
            </w:r>
            <w:r w:rsidR="00D31970" w:rsidRPr="003C17DE">
              <w:t xml:space="preserve">ЛР № </w:t>
            </w:r>
            <w:r>
              <w:t>4</w:t>
            </w:r>
            <w:r w:rsidR="00D31970">
              <w:t xml:space="preserve"> «</w:t>
            </w:r>
            <w:r w:rsidR="00D31970" w:rsidRPr="003C17DE">
              <w:t>Сборка электрической цепи и измерение силы тока в ее различных участках»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§39,40,41</w:t>
            </w:r>
          </w:p>
        </w:tc>
      </w:tr>
      <w:tr w:rsidR="00D31970" w:rsidRPr="00FB0BA6" w:rsidTr="00161C13">
        <w:trPr>
          <w:cantSplit/>
          <w:trHeight w:val="561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37/13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Упр16</w:t>
            </w:r>
          </w:p>
        </w:tc>
      </w:tr>
      <w:tr w:rsidR="00D31970" w:rsidRPr="00FB0BA6" w:rsidTr="00161C13">
        <w:trPr>
          <w:cantSplit/>
          <w:trHeight w:val="413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38/14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3B79B2" w:rsidP="00D31970">
            <w:r>
              <w:t xml:space="preserve">Инструктаж по ТБ. </w:t>
            </w:r>
            <w:r w:rsidR="00D31970">
              <w:t>ЛР №</w:t>
            </w:r>
            <w:r>
              <w:t>5</w:t>
            </w:r>
            <w:r w:rsidR="00D31970" w:rsidRPr="003C17DE">
              <w:t xml:space="preserve"> «Измерение напряжения на различных </w:t>
            </w:r>
          </w:p>
          <w:p w:rsidR="00D31970" w:rsidRPr="003C17DE" w:rsidRDefault="00D31970" w:rsidP="00D31970">
            <w:r w:rsidRPr="003C17DE">
              <w:t>участках электрической цепи»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§43 упр18</w:t>
            </w:r>
          </w:p>
        </w:tc>
      </w:tr>
      <w:tr w:rsidR="00D31970" w:rsidRPr="00FB0BA6" w:rsidTr="00161C13">
        <w:trPr>
          <w:cantSplit/>
          <w:trHeight w:val="549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39/15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 xml:space="preserve">Электрическое сопротивление проводников. Единицы </w:t>
            </w:r>
            <w:r>
              <w:t>измерения</w:t>
            </w:r>
            <w:r w:rsidRPr="003C17DE">
              <w:t>. Удельное сопротивление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§42,44</w:t>
            </w:r>
          </w:p>
          <w:p w:rsidR="00D31970" w:rsidRDefault="00D31970" w:rsidP="00D31970">
            <w:r>
              <w:t>упр19</w:t>
            </w:r>
          </w:p>
        </w:tc>
      </w:tr>
      <w:tr w:rsidR="00D31970" w:rsidRPr="00FB0BA6" w:rsidTr="00161C13">
        <w:trPr>
          <w:cantSplit/>
          <w:trHeight w:val="415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40/16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>Зависимость силы тока от напряжения. Закон Ома для участка цепи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§45,46</w:t>
            </w:r>
          </w:p>
          <w:p w:rsidR="00D31970" w:rsidRDefault="00D31970" w:rsidP="00D31970">
            <w:r>
              <w:t>упр20</w:t>
            </w:r>
          </w:p>
        </w:tc>
      </w:tr>
      <w:tr w:rsidR="00D31970" w:rsidRPr="00FB0BA6" w:rsidTr="00161C13">
        <w:trPr>
          <w:cantSplit/>
          <w:trHeight w:val="281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41/17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>
              <w:t>Применение закона Ома при решении задач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§47</w:t>
            </w:r>
          </w:p>
        </w:tc>
      </w:tr>
      <w:tr w:rsidR="00D31970" w:rsidRPr="00FB0BA6" w:rsidTr="00161C13">
        <w:trPr>
          <w:cantSplit/>
          <w:trHeight w:val="620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42/18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3B79B2">
            <w:r w:rsidRPr="003C17DE">
              <w:t xml:space="preserve">Реостаты. </w:t>
            </w:r>
            <w:r w:rsidR="003B79B2">
              <w:t xml:space="preserve">Инструктаж по ТБ. </w:t>
            </w:r>
            <w:r>
              <w:t>ЛР №</w:t>
            </w:r>
            <w:r w:rsidR="003B79B2">
              <w:t>6</w:t>
            </w:r>
            <w:r w:rsidRPr="003C17DE">
              <w:t xml:space="preserve"> «Регулирование</w:t>
            </w:r>
            <w:r>
              <w:t xml:space="preserve"> силы тока реостатом»</w:t>
            </w:r>
            <w:r w:rsidRPr="003C17DE">
              <w:t xml:space="preserve">, </w:t>
            </w:r>
            <w:r>
              <w:t>ЛР №</w:t>
            </w:r>
            <w:r w:rsidR="003B79B2">
              <w:t>7</w:t>
            </w:r>
            <w:r>
              <w:t xml:space="preserve"> «</w:t>
            </w:r>
            <w:r w:rsidRPr="003C17DE">
              <w:t>Измерение сопротивления проводника при помощи амперметра и вольтметра.»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/>
        </w:tc>
      </w:tr>
      <w:tr w:rsidR="00D31970" w:rsidRPr="00FB0BA6" w:rsidTr="00161C13">
        <w:trPr>
          <w:cantSplit/>
          <w:trHeight w:val="570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43/19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 xml:space="preserve">Последовательное и параллельное </w:t>
            </w:r>
          </w:p>
          <w:p w:rsidR="00D31970" w:rsidRPr="003C17DE" w:rsidRDefault="00D31970" w:rsidP="00D31970">
            <w:r w:rsidRPr="003C17DE">
              <w:t xml:space="preserve"> соединения проводников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§48 упр22</w:t>
            </w:r>
          </w:p>
        </w:tc>
      </w:tr>
      <w:tr w:rsidR="00D31970" w:rsidRPr="00FB0BA6" w:rsidTr="00161C13">
        <w:trPr>
          <w:cantSplit/>
          <w:trHeight w:val="281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44/20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>
              <w:t>Смешанное соединение проводников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§49 упр23</w:t>
            </w:r>
          </w:p>
        </w:tc>
      </w:tr>
      <w:tr w:rsidR="00D31970" w:rsidRPr="00FB0BA6" w:rsidTr="00161C13">
        <w:trPr>
          <w:cantSplit/>
          <w:trHeight w:val="257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45/21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>Работа и мощность электрического тока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Упр.23(4)</w:t>
            </w:r>
          </w:p>
        </w:tc>
      </w:tr>
      <w:tr w:rsidR="00D31970" w:rsidRPr="00FB0BA6" w:rsidTr="00161C13">
        <w:trPr>
          <w:cantSplit/>
          <w:trHeight w:val="545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46/22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3B79B2" w:rsidP="00D31970">
            <w:r>
              <w:t xml:space="preserve">Инструктаж по ТБ. </w:t>
            </w:r>
            <w:r w:rsidR="00D31970">
              <w:t>ЛР №</w:t>
            </w:r>
            <w:r>
              <w:t>8</w:t>
            </w:r>
            <w:r w:rsidR="00D31970">
              <w:t xml:space="preserve"> </w:t>
            </w:r>
            <w:r w:rsidR="00D31970" w:rsidRPr="003C17DE">
              <w:t>«Измерение мощности и работы тока в</w:t>
            </w:r>
            <w:r>
              <w:t xml:space="preserve"> </w:t>
            </w:r>
            <w:r w:rsidR="00D31970" w:rsidRPr="003C17DE">
              <w:t>электрической лампе»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§50,51,52</w:t>
            </w:r>
          </w:p>
        </w:tc>
      </w:tr>
      <w:tr w:rsidR="00D31970" w:rsidRPr="00FB0BA6" w:rsidTr="00161C13">
        <w:trPr>
          <w:cantSplit/>
          <w:trHeight w:val="552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lastRenderedPageBreak/>
              <w:t>47/23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 xml:space="preserve">Нагревание проводников электрическим током. </w:t>
            </w:r>
          </w:p>
          <w:p w:rsidR="00D31970" w:rsidRPr="003C17DE" w:rsidRDefault="00D31970" w:rsidP="00D31970">
            <w:r w:rsidRPr="003C17DE">
              <w:t>Закон Джоуля - Ленца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Упр. 24,25</w:t>
            </w:r>
          </w:p>
        </w:tc>
      </w:tr>
      <w:tr w:rsidR="00D31970" w:rsidRPr="00FB0BA6" w:rsidTr="00161C13">
        <w:trPr>
          <w:cantSplit/>
          <w:trHeight w:val="410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48/24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 w:rsidRPr="003C17DE">
              <w:t>Л</w:t>
            </w:r>
            <w:r>
              <w:t xml:space="preserve">ампа накаливания. Электрические </w:t>
            </w:r>
            <w:r w:rsidRPr="003C17DE">
              <w:t xml:space="preserve">нагревательные приборы. Короткое </w:t>
            </w:r>
            <w:r>
              <w:t>замыкание. П</w:t>
            </w:r>
            <w:r w:rsidRPr="003C17DE">
              <w:t>редохранители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§53, §54,55 упр27</w:t>
            </w:r>
          </w:p>
        </w:tc>
      </w:tr>
      <w:tr w:rsidR="00D31970" w:rsidRPr="00FB0BA6" w:rsidTr="00161C13">
        <w:trPr>
          <w:cantSplit/>
          <w:trHeight w:val="552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49/25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0" w:rsidRPr="003C17DE" w:rsidRDefault="00D31970" w:rsidP="00D31970">
            <w:r>
              <w:t>Решение задач</w:t>
            </w:r>
            <w:r w:rsidRPr="003C17DE">
              <w:t xml:space="preserve"> «Элект</w:t>
            </w:r>
            <w:r>
              <w:t xml:space="preserve">рические явления» 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§54,55, Упр 26</w:t>
            </w:r>
          </w:p>
        </w:tc>
      </w:tr>
      <w:tr w:rsidR="00161C13" w:rsidRPr="00FB0BA6" w:rsidTr="00161C13">
        <w:trPr>
          <w:cantSplit/>
          <w:trHeight w:val="268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50/26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3C17DE" w:rsidRDefault="00161C13" w:rsidP="00161C13">
            <w:r>
              <w:t xml:space="preserve">КР </w:t>
            </w:r>
            <w:r w:rsidRPr="003C17DE">
              <w:t xml:space="preserve">№ 4 </w:t>
            </w:r>
            <w:r>
              <w:t xml:space="preserve">«Работа и мощность </w:t>
            </w:r>
            <w:r w:rsidRPr="003C17DE">
              <w:t>электрического тока»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  <w:tr w:rsidR="00161C13" w:rsidRPr="00FB0BA6" w:rsidTr="00161C13">
        <w:trPr>
          <w:trHeight w:val="2"/>
        </w:trPr>
        <w:tc>
          <w:tcPr>
            <w:tcW w:w="16160" w:type="dxa"/>
            <w:gridSpan w:val="8"/>
            <w:shd w:val="clear" w:color="auto" w:fill="auto"/>
          </w:tcPr>
          <w:p w:rsidR="00161C13" w:rsidRPr="006058A6" w:rsidRDefault="00161C13" w:rsidP="00161C13">
            <w:pPr>
              <w:jc w:val="center"/>
              <w:rPr>
                <w:b/>
                <w:color w:val="000000"/>
              </w:rPr>
            </w:pPr>
            <w:r w:rsidRPr="00A038CF">
              <w:rPr>
                <w:b/>
                <w:color w:val="000000"/>
              </w:rPr>
              <w:t>ГЛ.</w:t>
            </w:r>
            <w:r w:rsidRPr="00A038CF">
              <w:rPr>
                <w:b/>
                <w:color w:val="000000"/>
                <w:lang w:val="en-US"/>
              </w:rPr>
              <w:t>IV</w:t>
            </w:r>
            <w:r>
              <w:rPr>
                <w:b/>
                <w:color w:val="000000"/>
              </w:rPr>
              <w:t xml:space="preserve">    </w:t>
            </w:r>
            <w:r w:rsidRPr="00A038CF">
              <w:rPr>
                <w:b/>
                <w:color w:val="000000"/>
              </w:rPr>
              <w:t>ЭЛЕКТРОМАГНИТНЫЕ ЯВЛЕНИЯ (6 ч)</w:t>
            </w:r>
          </w:p>
        </w:tc>
      </w:tr>
      <w:tr w:rsidR="00D31970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51/1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shd w:val="clear" w:color="auto" w:fill="auto"/>
          </w:tcPr>
          <w:p w:rsidR="00D31970" w:rsidRDefault="00D31970" w:rsidP="00D31970">
            <w:r>
              <w:t>Постоянные магниты. Магнитное поле Земли.</w:t>
            </w:r>
          </w:p>
        </w:tc>
        <w:tc>
          <w:tcPr>
            <w:tcW w:w="5245" w:type="dxa"/>
            <w:vMerge w:val="restart"/>
          </w:tcPr>
          <w:p w:rsidR="00D31970" w:rsidRDefault="00D31970" w:rsidP="00D31970">
            <w:r w:rsidRPr="004B11D6">
              <w:t>Экспериментально изучать явления магнитного взаимодействия тел. Изучать явления намагничивания вещества. Исследовать действие электрического тока в прямом проводнике на магнитную стрелку. Обнаруживать действие магнитного поля на проводник с током. Обнаруживать магнитное взаимодействие токов. Изучать принцип действия электродвигателя</w:t>
            </w:r>
          </w:p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§59,60</w:t>
            </w:r>
          </w:p>
        </w:tc>
      </w:tr>
      <w:tr w:rsidR="00D31970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52/2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shd w:val="clear" w:color="auto" w:fill="auto"/>
          </w:tcPr>
          <w:p w:rsidR="00D31970" w:rsidRDefault="00D31970" w:rsidP="00D31970">
            <w:r>
              <w:t>Магнитное поле тока. Магнитные линии.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§56,57</w:t>
            </w:r>
          </w:p>
        </w:tc>
      </w:tr>
      <w:tr w:rsidR="00D31970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53/3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shd w:val="clear" w:color="auto" w:fill="auto"/>
          </w:tcPr>
          <w:p w:rsidR="00D31970" w:rsidRDefault="00D31970" w:rsidP="00D31970">
            <w:r>
              <w:t>Электромагниты и их применение.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§58</w:t>
            </w:r>
          </w:p>
        </w:tc>
      </w:tr>
      <w:tr w:rsidR="00D31970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54/4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shd w:val="clear" w:color="auto" w:fill="auto"/>
          </w:tcPr>
          <w:p w:rsidR="00D31970" w:rsidRPr="00D21E80" w:rsidRDefault="003B79B2" w:rsidP="003B79B2">
            <w:r>
              <w:t xml:space="preserve">Инструктаж по ТБ. </w:t>
            </w:r>
            <w:r w:rsidR="00D31970">
              <w:t>ЛР</w:t>
            </w:r>
            <w:r w:rsidR="00D31970" w:rsidRPr="00D21E80">
              <w:t xml:space="preserve"> № </w:t>
            </w:r>
            <w:r>
              <w:t>9</w:t>
            </w:r>
            <w:r w:rsidR="00D31970" w:rsidRPr="00D21E80">
              <w:t xml:space="preserve"> «Сборка электромагнита и испытание его действий».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Упр 28</w:t>
            </w:r>
          </w:p>
        </w:tc>
      </w:tr>
      <w:tr w:rsidR="00D31970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D31970" w:rsidRDefault="00D31970" w:rsidP="00D31970">
            <w:r>
              <w:t>55/5</w:t>
            </w:r>
          </w:p>
        </w:tc>
        <w:tc>
          <w:tcPr>
            <w:tcW w:w="851" w:type="dxa"/>
            <w:shd w:val="clear" w:color="auto" w:fill="auto"/>
          </w:tcPr>
          <w:p w:rsidR="00D3197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1" w:type="dxa"/>
            <w:shd w:val="clear" w:color="auto" w:fill="auto"/>
          </w:tcPr>
          <w:p w:rsidR="00D31970" w:rsidRPr="00A31800" w:rsidRDefault="00D31970" w:rsidP="00D31970"/>
        </w:tc>
        <w:tc>
          <w:tcPr>
            <w:tcW w:w="662" w:type="dxa"/>
            <w:shd w:val="clear" w:color="auto" w:fill="auto"/>
          </w:tcPr>
          <w:p w:rsidR="00D31970" w:rsidRPr="00A31800" w:rsidRDefault="00D31970" w:rsidP="00D31970"/>
        </w:tc>
        <w:tc>
          <w:tcPr>
            <w:tcW w:w="5557" w:type="dxa"/>
            <w:shd w:val="clear" w:color="auto" w:fill="auto"/>
          </w:tcPr>
          <w:p w:rsidR="00D31970" w:rsidRDefault="00D31970" w:rsidP="00D31970">
            <w:r>
              <w:t xml:space="preserve">Действие магнитного поля на проводник с током. </w:t>
            </w:r>
          </w:p>
        </w:tc>
        <w:tc>
          <w:tcPr>
            <w:tcW w:w="5245" w:type="dxa"/>
            <w:vMerge/>
          </w:tcPr>
          <w:p w:rsidR="00D31970" w:rsidRDefault="00D31970" w:rsidP="00D31970"/>
        </w:tc>
        <w:tc>
          <w:tcPr>
            <w:tcW w:w="1701" w:type="dxa"/>
            <w:shd w:val="clear" w:color="auto" w:fill="auto"/>
          </w:tcPr>
          <w:p w:rsidR="00D31970" w:rsidRDefault="00D31970" w:rsidP="00D31970">
            <w:r>
              <w:t>§61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56/6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shd w:val="clear" w:color="auto" w:fill="auto"/>
          </w:tcPr>
          <w:p w:rsidR="00161C13" w:rsidRPr="00D21E80" w:rsidRDefault="00161C13" w:rsidP="00161C13">
            <w:r w:rsidRPr="00D21E80">
              <w:t>Зачет по теме «Магнитные явления»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  <w:tr w:rsidR="00161C13" w:rsidRPr="00FB0BA6" w:rsidTr="00161C13">
        <w:trPr>
          <w:trHeight w:val="2"/>
        </w:trPr>
        <w:tc>
          <w:tcPr>
            <w:tcW w:w="16160" w:type="dxa"/>
            <w:gridSpan w:val="8"/>
            <w:shd w:val="clear" w:color="auto" w:fill="auto"/>
          </w:tcPr>
          <w:p w:rsidR="00161C13" w:rsidRPr="006058A6" w:rsidRDefault="00161C13" w:rsidP="00161C13">
            <w:pPr>
              <w:jc w:val="center"/>
              <w:rPr>
                <w:b/>
                <w:color w:val="000000"/>
              </w:rPr>
            </w:pPr>
            <w:r w:rsidRPr="00A038CF">
              <w:rPr>
                <w:b/>
                <w:color w:val="000000"/>
              </w:rPr>
              <w:t>ГЛ.</w:t>
            </w:r>
            <w:r w:rsidRPr="00A038CF">
              <w:rPr>
                <w:b/>
                <w:color w:val="000000"/>
                <w:lang w:val="en-US"/>
              </w:rPr>
              <w:t>V</w:t>
            </w:r>
            <w:r>
              <w:rPr>
                <w:b/>
                <w:color w:val="000000"/>
              </w:rPr>
              <w:t xml:space="preserve">   </w:t>
            </w:r>
            <w:r w:rsidRPr="00A038CF">
              <w:rPr>
                <w:b/>
                <w:color w:val="000000"/>
              </w:rPr>
              <w:t>СВЕТОВЫЕ ЯВЛЕНИЯ (</w:t>
            </w:r>
            <w:r>
              <w:rPr>
                <w:b/>
                <w:color w:val="000000"/>
              </w:rPr>
              <w:t>9</w:t>
            </w:r>
            <w:r w:rsidRPr="00A038CF">
              <w:rPr>
                <w:b/>
                <w:color w:val="000000"/>
              </w:rPr>
              <w:t xml:space="preserve"> ч)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57</w:t>
            </w:r>
            <w:r w:rsidR="00161C13">
              <w:t>/1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D21E80" w:rsidRDefault="00161C13" w:rsidP="00161C13">
            <w:r w:rsidRPr="00D21E80">
              <w:t xml:space="preserve">Источники света. Распространение света. </w:t>
            </w:r>
          </w:p>
          <w:p w:rsidR="00161C13" w:rsidRPr="00D21E80" w:rsidRDefault="00161C13" w:rsidP="00161C13">
            <w:r w:rsidRPr="00D21E80">
              <w:t>Отражение света. Законы отражения света</w:t>
            </w:r>
          </w:p>
        </w:tc>
        <w:tc>
          <w:tcPr>
            <w:tcW w:w="5245" w:type="dxa"/>
            <w:vMerge w:val="restart"/>
          </w:tcPr>
          <w:p w:rsidR="00161C13" w:rsidRDefault="00161C13" w:rsidP="00161C13">
            <w:r w:rsidRPr="004B11D6">
              <w:t>Экспериментально изучать явление отражения света. Исследовать свойства изображения в зеркале. Измерять фокусное расстояние собирающей линзы. Получать изображение с помощью собирающей линзы. Наблюдать явление дисперсии света</w:t>
            </w:r>
          </w:p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§62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58</w:t>
            </w:r>
            <w:r w:rsidR="00161C13">
              <w:t>/2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D21E80" w:rsidRDefault="00161C13" w:rsidP="00161C13">
            <w:r w:rsidRPr="00D21E80">
              <w:t>Изображение в плоском зеркале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§63 упр 30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59</w:t>
            </w:r>
            <w:r w:rsidR="00161C13">
              <w:t>/3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D21E80" w:rsidRDefault="00161C13" w:rsidP="00161C13">
            <w:r w:rsidRPr="00D21E80">
              <w:t>Преломление света. Линзы.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§64       упр 31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60</w:t>
            </w:r>
            <w:r w:rsidR="00161C13">
              <w:t>/4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D21E80" w:rsidRDefault="00161C13" w:rsidP="00161C13">
            <w:r w:rsidRPr="00D21E80">
              <w:t>Построение изображений, полученных с помощью линз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 xml:space="preserve">§65 </w:t>
            </w:r>
          </w:p>
          <w:p w:rsidR="00161C13" w:rsidRDefault="00161C13" w:rsidP="00161C13">
            <w:r>
              <w:t>упр 32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61</w:t>
            </w:r>
            <w:r w:rsidR="00161C13">
              <w:t>/5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D21E80" w:rsidRDefault="00161C13" w:rsidP="00161C13">
            <w:r w:rsidRPr="00D21E80">
              <w:t>Решение задач на построение изображений, полученных при помощи линз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 xml:space="preserve">§66 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62</w:t>
            </w:r>
            <w:r w:rsidR="00161C13">
              <w:t>/6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D21E80" w:rsidRDefault="00161C13" w:rsidP="00161C13">
            <w:r w:rsidRPr="00D21E80">
              <w:t>Формула тонкой линзы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Упр 33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63</w:t>
            </w:r>
            <w:r w:rsidR="00161C13">
              <w:t>/7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D21E80" w:rsidRDefault="003B79B2" w:rsidP="003B79B2">
            <w:r>
              <w:t xml:space="preserve">Инструктаж по ТБ. </w:t>
            </w:r>
            <w:r w:rsidR="00161C13">
              <w:t xml:space="preserve">ЛР№ </w:t>
            </w:r>
            <w:r>
              <w:t>10</w:t>
            </w:r>
            <w:r w:rsidR="00161C13" w:rsidRPr="00D21E80">
              <w:t xml:space="preserve"> «Получение изображения при помощи линзы»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 xml:space="preserve">§67 </w:t>
            </w:r>
          </w:p>
          <w:p w:rsidR="00161C13" w:rsidRDefault="00161C13" w:rsidP="00161C13">
            <w:r>
              <w:t>Упр 34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64</w:t>
            </w:r>
            <w:r w:rsidR="00161C13">
              <w:t>/8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Default="00161C13" w:rsidP="00161C13">
            <w:r>
              <w:t>Глаз. Оптические приборы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>
            <w:r>
              <w:t>§62</w:t>
            </w:r>
          </w:p>
        </w:tc>
      </w:tr>
      <w:tr w:rsidR="00161C13" w:rsidRPr="00FB0BA6" w:rsidTr="00161C13">
        <w:trPr>
          <w:trHeight w:val="2"/>
        </w:trPr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65</w:t>
            </w:r>
            <w:r w:rsidR="00161C13">
              <w:t>/9</w:t>
            </w:r>
          </w:p>
        </w:tc>
        <w:tc>
          <w:tcPr>
            <w:tcW w:w="851" w:type="dxa"/>
            <w:shd w:val="clear" w:color="auto" w:fill="auto"/>
          </w:tcPr>
          <w:p w:rsidR="00161C13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D21E80" w:rsidRDefault="00161C13" w:rsidP="00161C13">
            <w:r w:rsidRPr="00D21E80">
              <w:t xml:space="preserve">КР </w:t>
            </w:r>
            <w:r>
              <w:t>№</w:t>
            </w:r>
            <w:r w:rsidRPr="00D21E80">
              <w:t>5 «Световые явления»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  <w:tr w:rsidR="00161C13" w:rsidRPr="00FB0BA6" w:rsidTr="00161C13">
        <w:trPr>
          <w:trHeight w:val="2"/>
        </w:trPr>
        <w:tc>
          <w:tcPr>
            <w:tcW w:w="16160" w:type="dxa"/>
            <w:gridSpan w:val="8"/>
            <w:shd w:val="clear" w:color="auto" w:fill="auto"/>
          </w:tcPr>
          <w:p w:rsidR="00161C13" w:rsidRPr="00CA4398" w:rsidRDefault="00161C13" w:rsidP="003B79B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Рефлексивная фаза</w:t>
            </w:r>
            <w:r w:rsidRPr="002B7CE3">
              <w:rPr>
                <w:b/>
              </w:rPr>
              <w:t xml:space="preserve"> (</w:t>
            </w:r>
            <w:r w:rsidR="003B79B2">
              <w:rPr>
                <w:b/>
              </w:rPr>
              <w:t>4</w:t>
            </w:r>
            <w:r>
              <w:rPr>
                <w:b/>
              </w:rPr>
              <w:t xml:space="preserve"> час</w:t>
            </w:r>
            <w:r w:rsidR="003B79B2">
              <w:rPr>
                <w:b/>
              </w:rPr>
              <w:t>а</w:t>
            </w:r>
            <w:r>
              <w:rPr>
                <w:b/>
              </w:rPr>
              <w:t>)</w:t>
            </w:r>
          </w:p>
        </w:tc>
      </w:tr>
      <w:tr w:rsidR="00161C13" w:rsidTr="00161C13"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66</w:t>
            </w:r>
            <w:r w:rsidR="00161C13">
              <w:t>/1</w:t>
            </w:r>
          </w:p>
        </w:tc>
        <w:tc>
          <w:tcPr>
            <w:tcW w:w="85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 w:rsidRPr="00CA4398">
              <w:t>Тепловые явления.</w:t>
            </w:r>
            <w:r>
              <w:t xml:space="preserve"> </w:t>
            </w:r>
            <w:r w:rsidRPr="00CA4398">
              <w:t>Решение задач</w:t>
            </w:r>
          </w:p>
        </w:tc>
        <w:tc>
          <w:tcPr>
            <w:tcW w:w="5245" w:type="dxa"/>
            <w:vMerge w:val="restart"/>
          </w:tcPr>
          <w:p w:rsidR="00161C13" w:rsidRPr="00371991" w:rsidRDefault="00161C13" w:rsidP="00161C13">
            <w:r w:rsidRPr="00371991">
              <w:t>перечислены в предыдущих разделах.</w:t>
            </w:r>
          </w:p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  <w:tr w:rsidR="00161C13" w:rsidTr="00161C13"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67</w:t>
            </w:r>
            <w:r w:rsidR="00161C13">
              <w:t>/2</w:t>
            </w:r>
          </w:p>
        </w:tc>
        <w:tc>
          <w:tcPr>
            <w:tcW w:w="85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 w:rsidRPr="00CA4398">
              <w:t xml:space="preserve">Электрические явления. </w:t>
            </w:r>
            <w:r>
              <w:t xml:space="preserve"> </w:t>
            </w:r>
            <w:r w:rsidRPr="00CA4398">
              <w:t>Решение задач.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  <w:tr w:rsidR="00161C13" w:rsidTr="00161C13"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68</w:t>
            </w:r>
            <w:r w:rsidR="00161C13">
              <w:t>/3</w:t>
            </w:r>
          </w:p>
        </w:tc>
        <w:tc>
          <w:tcPr>
            <w:tcW w:w="85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 w:rsidRPr="00CA4398">
              <w:t>Электромагнитные и световые явления. Решение задач.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  <w:tr w:rsidR="00161C13" w:rsidTr="00161C13"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69</w:t>
            </w:r>
            <w:r w:rsidR="00161C13">
              <w:t>/4</w:t>
            </w:r>
          </w:p>
        </w:tc>
        <w:tc>
          <w:tcPr>
            <w:tcW w:w="85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 w:rsidRPr="00CA4398">
              <w:t>Итоговая контрольная работа за курс физики 8 класса.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  <w:tr w:rsidR="00161C13" w:rsidTr="00161C13">
        <w:tc>
          <w:tcPr>
            <w:tcW w:w="822" w:type="dxa"/>
            <w:shd w:val="clear" w:color="auto" w:fill="auto"/>
          </w:tcPr>
          <w:p w:rsidR="00161C13" w:rsidRDefault="00D31970" w:rsidP="00161C13">
            <w:r>
              <w:t>70</w:t>
            </w:r>
            <w:r w:rsidR="00161C13">
              <w:t>/4</w:t>
            </w:r>
          </w:p>
        </w:tc>
        <w:tc>
          <w:tcPr>
            <w:tcW w:w="85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1" w:type="dxa"/>
            <w:shd w:val="clear" w:color="auto" w:fill="auto"/>
          </w:tcPr>
          <w:p w:rsidR="00161C13" w:rsidRPr="00A31800" w:rsidRDefault="00161C13" w:rsidP="00161C13"/>
        </w:tc>
        <w:tc>
          <w:tcPr>
            <w:tcW w:w="662" w:type="dxa"/>
            <w:shd w:val="clear" w:color="auto" w:fill="auto"/>
          </w:tcPr>
          <w:p w:rsidR="00161C13" w:rsidRPr="00A31800" w:rsidRDefault="00161C13" w:rsidP="00161C13"/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C13" w:rsidRPr="00CA4398" w:rsidRDefault="00161C13" w:rsidP="00161C13">
            <w:r>
              <w:t>Итоговый урок. Защита проектов</w:t>
            </w:r>
          </w:p>
        </w:tc>
        <w:tc>
          <w:tcPr>
            <w:tcW w:w="5245" w:type="dxa"/>
            <w:vMerge/>
          </w:tcPr>
          <w:p w:rsidR="00161C13" w:rsidRDefault="00161C13" w:rsidP="00161C13"/>
        </w:tc>
        <w:tc>
          <w:tcPr>
            <w:tcW w:w="1701" w:type="dxa"/>
            <w:shd w:val="clear" w:color="auto" w:fill="auto"/>
          </w:tcPr>
          <w:p w:rsidR="00161C13" w:rsidRDefault="00161C13" w:rsidP="00161C13"/>
        </w:tc>
      </w:tr>
    </w:tbl>
    <w:p w:rsidR="00B30615" w:rsidRDefault="00B30615" w:rsidP="00B30615"/>
    <w:p w:rsidR="00B51A7E" w:rsidRDefault="00B51A7E"/>
    <w:sectPr w:rsidR="00B51A7E" w:rsidSect="00B30615">
      <w:footerReference w:type="default" r:id="rId8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F44" w:rsidRDefault="0093752D">
      <w:r>
        <w:separator/>
      </w:r>
    </w:p>
  </w:endnote>
  <w:endnote w:type="continuationSeparator" w:id="0">
    <w:p w:rsidR="00CB2F44" w:rsidRDefault="0093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A3C" w:rsidRDefault="0026220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B79B2">
      <w:rPr>
        <w:noProof/>
      </w:rPr>
      <w:t>5</w:t>
    </w:r>
    <w:r>
      <w:fldChar w:fldCharType="end"/>
    </w:r>
  </w:p>
  <w:p w:rsidR="005C4A3C" w:rsidRDefault="003B79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F44" w:rsidRDefault="0093752D">
      <w:r>
        <w:separator/>
      </w:r>
    </w:p>
  </w:footnote>
  <w:footnote w:type="continuationSeparator" w:id="0">
    <w:p w:rsidR="00CB2F44" w:rsidRDefault="00937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4"/>
    <w:multiLevelType w:val="singleLevel"/>
    <w:tmpl w:val="0000000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9"/>
    <w:multiLevelType w:val="singleLevel"/>
    <w:tmpl w:val="0000000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10"/>
    <w:multiLevelType w:val="singleLevel"/>
    <w:tmpl w:val="000000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85"/>
    <w:rsid w:val="00046779"/>
    <w:rsid w:val="000A1B8C"/>
    <w:rsid w:val="000B1002"/>
    <w:rsid w:val="000B7C21"/>
    <w:rsid w:val="000E4F80"/>
    <w:rsid w:val="00143222"/>
    <w:rsid w:val="00161C13"/>
    <w:rsid w:val="00166626"/>
    <w:rsid w:val="00186805"/>
    <w:rsid w:val="001B536E"/>
    <w:rsid w:val="001D416A"/>
    <w:rsid w:val="001E1C08"/>
    <w:rsid w:val="001F7EEE"/>
    <w:rsid w:val="0020666F"/>
    <w:rsid w:val="00224946"/>
    <w:rsid w:val="0025591A"/>
    <w:rsid w:val="0026141C"/>
    <w:rsid w:val="00262204"/>
    <w:rsid w:val="00277CB8"/>
    <w:rsid w:val="0029575D"/>
    <w:rsid w:val="002B48D3"/>
    <w:rsid w:val="002B6B15"/>
    <w:rsid w:val="002C5433"/>
    <w:rsid w:val="002E640A"/>
    <w:rsid w:val="00305EF6"/>
    <w:rsid w:val="00371991"/>
    <w:rsid w:val="00397755"/>
    <w:rsid w:val="003B79B2"/>
    <w:rsid w:val="003C17DE"/>
    <w:rsid w:val="003F3857"/>
    <w:rsid w:val="00405F2E"/>
    <w:rsid w:val="004062A4"/>
    <w:rsid w:val="00413396"/>
    <w:rsid w:val="00432E8C"/>
    <w:rsid w:val="00435F6A"/>
    <w:rsid w:val="00441D4D"/>
    <w:rsid w:val="004A1FBC"/>
    <w:rsid w:val="004A25D5"/>
    <w:rsid w:val="004A5E30"/>
    <w:rsid w:val="004B0FD1"/>
    <w:rsid w:val="004D6ECF"/>
    <w:rsid w:val="005454B2"/>
    <w:rsid w:val="00546070"/>
    <w:rsid w:val="00587AD6"/>
    <w:rsid w:val="005A2448"/>
    <w:rsid w:val="005E4FFE"/>
    <w:rsid w:val="006058A6"/>
    <w:rsid w:val="00620394"/>
    <w:rsid w:val="00642CA2"/>
    <w:rsid w:val="006731A8"/>
    <w:rsid w:val="007141D6"/>
    <w:rsid w:val="0071682E"/>
    <w:rsid w:val="007326AC"/>
    <w:rsid w:val="00767757"/>
    <w:rsid w:val="00767CC3"/>
    <w:rsid w:val="00767F02"/>
    <w:rsid w:val="00777463"/>
    <w:rsid w:val="00793CEC"/>
    <w:rsid w:val="007E5A31"/>
    <w:rsid w:val="007F0A84"/>
    <w:rsid w:val="007F5DD0"/>
    <w:rsid w:val="00802324"/>
    <w:rsid w:val="00827F33"/>
    <w:rsid w:val="008409B4"/>
    <w:rsid w:val="008813FB"/>
    <w:rsid w:val="008A1FCE"/>
    <w:rsid w:val="008B180E"/>
    <w:rsid w:val="008B23A6"/>
    <w:rsid w:val="008B4780"/>
    <w:rsid w:val="008D3086"/>
    <w:rsid w:val="0093752D"/>
    <w:rsid w:val="00941148"/>
    <w:rsid w:val="009C5EC8"/>
    <w:rsid w:val="009D651E"/>
    <w:rsid w:val="00A16EE1"/>
    <w:rsid w:val="00A17F08"/>
    <w:rsid w:val="00A43C68"/>
    <w:rsid w:val="00A61463"/>
    <w:rsid w:val="00A717A5"/>
    <w:rsid w:val="00A93764"/>
    <w:rsid w:val="00B2055B"/>
    <w:rsid w:val="00B22EF1"/>
    <w:rsid w:val="00B30615"/>
    <w:rsid w:val="00B345D6"/>
    <w:rsid w:val="00B51A7E"/>
    <w:rsid w:val="00B76450"/>
    <w:rsid w:val="00B84713"/>
    <w:rsid w:val="00BA05A5"/>
    <w:rsid w:val="00BA667F"/>
    <w:rsid w:val="00BB7585"/>
    <w:rsid w:val="00BC5684"/>
    <w:rsid w:val="00BE1CA5"/>
    <w:rsid w:val="00C255D3"/>
    <w:rsid w:val="00C41CCC"/>
    <w:rsid w:val="00C47839"/>
    <w:rsid w:val="00C60456"/>
    <w:rsid w:val="00C90434"/>
    <w:rsid w:val="00C907E3"/>
    <w:rsid w:val="00C93BFC"/>
    <w:rsid w:val="00CA4398"/>
    <w:rsid w:val="00CA62AF"/>
    <w:rsid w:val="00CB2F44"/>
    <w:rsid w:val="00CD4122"/>
    <w:rsid w:val="00D21E80"/>
    <w:rsid w:val="00D31970"/>
    <w:rsid w:val="00D546B8"/>
    <w:rsid w:val="00D614C7"/>
    <w:rsid w:val="00D96316"/>
    <w:rsid w:val="00D968D9"/>
    <w:rsid w:val="00DA181C"/>
    <w:rsid w:val="00DC58B0"/>
    <w:rsid w:val="00DC6711"/>
    <w:rsid w:val="00DD13B1"/>
    <w:rsid w:val="00E07DDE"/>
    <w:rsid w:val="00E128A3"/>
    <w:rsid w:val="00E457E3"/>
    <w:rsid w:val="00EC35D2"/>
    <w:rsid w:val="00ED6BE6"/>
    <w:rsid w:val="00F11269"/>
    <w:rsid w:val="00F11CEF"/>
    <w:rsid w:val="00F17130"/>
    <w:rsid w:val="00F32E33"/>
    <w:rsid w:val="00F54792"/>
    <w:rsid w:val="00F745E7"/>
    <w:rsid w:val="00FC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630BD1-186B-4A18-BBAB-8E683C033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30615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B3061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B30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A717A5"/>
    <w:pPr>
      <w:jc w:val="both"/>
    </w:pPr>
    <w:rPr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rsid w:val="00A717A5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BE891-8C7F-4786-81B5-19A34C99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2015-09-06T11:19:00Z</dcterms:created>
  <dcterms:modified xsi:type="dcterms:W3CDTF">2015-09-30T17:53:00Z</dcterms:modified>
</cp:coreProperties>
</file>